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B9FCF" w14:textId="64299729" w:rsidR="00DD1F91" w:rsidRPr="00CF33EB" w:rsidRDefault="002D473A" w:rsidP="00EC3183">
      <w:pPr>
        <w:jc w:val="both"/>
        <w:rPr>
          <w:rFonts w:ascii="Georgia" w:hAnsi="Georgia"/>
          <w:sz w:val="24"/>
          <w:szCs w:val="24"/>
        </w:rPr>
      </w:pPr>
      <w:r w:rsidRPr="00CF33EB">
        <w:rPr>
          <w:rFonts w:ascii="Georgia" w:hAnsi="Georgia"/>
          <w:sz w:val="24"/>
          <w:szCs w:val="24"/>
        </w:rPr>
        <w:t xml:space="preserve">                                                    </w:t>
      </w:r>
      <w:r w:rsidR="00EC3183" w:rsidRPr="00CF33EB">
        <w:rPr>
          <w:rFonts w:ascii="Georgia" w:hAnsi="Georgia"/>
          <w:sz w:val="24"/>
          <w:szCs w:val="24"/>
        </w:rPr>
        <w:t xml:space="preserve">          </w:t>
      </w:r>
      <w:r w:rsidRPr="00CF33EB">
        <w:rPr>
          <w:rFonts w:ascii="Georgia" w:hAnsi="Georgia"/>
          <w:sz w:val="24"/>
          <w:szCs w:val="24"/>
        </w:rPr>
        <w:t xml:space="preserve">    </w:t>
      </w:r>
      <w:r w:rsidR="00EC3183" w:rsidRPr="00CF33EB">
        <w:rPr>
          <w:rFonts w:ascii="Georgia" w:hAnsi="Georgia"/>
          <w:sz w:val="24"/>
          <w:szCs w:val="24"/>
        </w:rPr>
        <w:t xml:space="preserve">   </w:t>
      </w:r>
      <w:r w:rsidRPr="00CF33EB">
        <w:rPr>
          <w:rFonts w:ascii="Georgia" w:hAnsi="Georgia"/>
          <w:sz w:val="24"/>
          <w:szCs w:val="24"/>
        </w:rPr>
        <w:t xml:space="preserve">  </w:t>
      </w:r>
      <w:r w:rsidR="00EC3183" w:rsidRPr="00CF33EB">
        <w:rPr>
          <w:rFonts w:ascii="Georgia" w:hAnsi="Georgia"/>
          <w:sz w:val="24"/>
          <w:szCs w:val="24"/>
        </w:rPr>
        <w:t xml:space="preserve">                                                            </w:t>
      </w:r>
      <w:r w:rsidRPr="00CF33EB">
        <w:rPr>
          <w:rFonts w:ascii="Georgia" w:hAnsi="Georgia"/>
          <w:sz w:val="24"/>
          <w:szCs w:val="24"/>
        </w:rPr>
        <w:t xml:space="preserve">   </w:t>
      </w:r>
    </w:p>
    <w:p w14:paraId="1439669C" w14:textId="69A97185" w:rsidR="00A6127E" w:rsidRPr="00CF33EB" w:rsidRDefault="00DD1F91" w:rsidP="00C925E4">
      <w:pPr>
        <w:pStyle w:val="Default"/>
        <w:jc w:val="both"/>
        <w:rPr>
          <w:rFonts w:ascii="Georgia" w:hAnsi="Georgia" w:cs="English111 Adagio BT"/>
        </w:rPr>
      </w:pPr>
      <w:r w:rsidRPr="00CF33EB">
        <w:rPr>
          <w:rFonts w:ascii="Georgia" w:hAnsi="Georgia"/>
        </w:rPr>
        <w:t xml:space="preserve">   </w:t>
      </w:r>
      <w:r w:rsidR="00EC3183" w:rsidRPr="00CF33EB">
        <w:rPr>
          <w:rFonts w:ascii="Georgia" w:hAnsi="Georgia"/>
        </w:rPr>
        <w:t xml:space="preserve">                                                                           </w:t>
      </w:r>
      <w:r w:rsidR="00CF33EB" w:rsidRPr="00CF33EB">
        <w:rPr>
          <w:rFonts w:ascii="Georgia" w:hAnsi="Georgia"/>
          <w:b/>
          <w:bCs/>
          <w:noProof/>
        </w:rPr>
        <w:drawing>
          <wp:inline distT="0" distB="0" distL="0" distR="0" wp14:anchorId="0BA0A5EA" wp14:editId="2D09BD21">
            <wp:extent cx="6210300" cy="1311275"/>
            <wp:effectExtent l="0" t="0" r="0" b="0"/>
            <wp:docPr id="668787087" name="Immagine 1" descr="Immagine che contiene test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87087" name="Immagine 1" descr="Immagine che contiene testo, logo, Carattere, schermata&#10;&#10;Il contenuto generato dall'IA potrebbe non essere corret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3183" w:rsidRPr="00CF33EB">
        <w:rPr>
          <w:rFonts w:ascii="Georgia" w:hAnsi="Georgia"/>
        </w:rPr>
        <w:t xml:space="preserve">                                             </w:t>
      </w:r>
      <w:r w:rsidRPr="00CF33EB">
        <w:rPr>
          <w:rFonts w:ascii="Georgia" w:hAnsi="Georgia"/>
        </w:rPr>
        <w:t xml:space="preserve">     </w:t>
      </w:r>
    </w:p>
    <w:p w14:paraId="5D0DE543" w14:textId="77777777" w:rsidR="00FD36EC" w:rsidRPr="00CF33EB" w:rsidRDefault="00FD36EC" w:rsidP="00C20594">
      <w:pPr>
        <w:widowControl w:val="0"/>
        <w:suppressAutoHyphens/>
        <w:autoSpaceDE w:val="0"/>
        <w:spacing w:line="276" w:lineRule="auto"/>
        <w:rPr>
          <w:rFonts w:ascii="Georgia" w:eastAsiaTheme="minorEastAsia" w:hAnsi="Georgia" w:cstheme="minorHAnsi"/>
          <w:b/>
          <w:sz w:val="24"/>
          <w:szCs w:val="24"/>
          <w:u w:val="single"/>
          <w:lang w:eastAsia="ar-SA"/>
        </w:rPr>
      </w:pPr>
    </w:p>
    <w:p w14:paraId="08437670" w14:textId="2150CD17" w:rsidR="00C20594" w:rsidRDefault="00C20594" w:rsidP="00C20594">
      <w:pPr>
        <w:widowControl w:val="0"/>
        <w:suppressAutoHyphens/>
        <w:autoSpaceDE w:val="0"/>
        <w:spacing w:line="276" w:lineRule="auto"/>
        <w:rPr>
          <w:rFonts w:ascii="Georgia" w:eastAsia="Calibri" w:hAnsi="Georgia" w:cs="Calibri"/>
          <w:b/>
          <w:i/>
          <w:iCs/>
          <w:sz w:val="24"/>
          <w:szCs w:val="24"/>
          <w:lang w:eastAsia="en-US"/>
        </w:rPr>
      </w:pPr>
      <w:r w:rsidRPr="00CF33EB">
        <w:rPr>
          <w:rFonts w:ascii="Georgia" w:eastAsiaTheme="minorEastAsia" w:hAnsi="Georgia" w:cstheme="minorHAnsi"/>
          <w:b/>
          <w:sz w:val="24"/>
          <w:szCs w:val="24"/>
          <w:u w:val="single"/>
          <w:lang w:eastAsia="ar-SA"/>
        </w:rPr>
        <w:t>ALLEGATO A</w:t>
      </w:r>
      <w:r w:rsidRPr="00CF33EB">
        <w:rPr>
          <w:rFonts w:ascii="Georgia" w:eastAsiaTheme="minorEastAsia" w:hAnsi="Georgia" w:cstheme="minorHAnsi"/>
          <w:sz w:val="24"/>
          <w:szCs w:val="24"/>
          <w:u w:val="single"/>
          <w:lang w:eastAsia="ar-SA"/>
        </w:rPr>
        <w:t xml:space="preserve"> istanza di partecipazione FIGURE PROFESSIONALI </w:t>
      </w:r>
      <w:r w:rsidR="0009655F" w:rsidRPr="00CF33EB">
        <w:rPr>
          <w:rFonts w:ascii="Georgia" w:eastAsiaTheme="minorEastAsia" w:hAnsi="Georgia" w:cstheme="minorHAnsi"/>
          <w:sz w:val="24"/>
          <w:szCs w:val="24"/>
          <w:u w:val="single"/>
          <w:lang w:eastAsia="ar-SA"/>
        </w:rPr>
        <w:t>PN LABORATORI AVANZATI</w:t>
      </w:r>
      <w:r w:rsidR="00EB4FDC">
        <w:rPr>
          <w:rFonts w:ascii="Georgia" w:eastAsiaTheme="minorEastAsia" w:hAnsi="Georgia" w:cstheme="minorHAnsi"/>
          <w:sz w:val="24"/>
          <w:szCs w:val="24"/>
          <w:u w:val="single"/>
          <w:lang w:eastAsia="ar-SA"/>
        </w:rPr>
        <w:t>-</w:t>
      </w:r>
      <w:r w:rsidR="00EB4FDC" w:rsidRPr="00EB4FDC">
        <w:rPr>
          <w:rFonts w:ascii="Georgia" w:eastAsia="Calibri" w:hAnsi="Georgia" w:cs="Calibri"/>
          <w:b/>
          <w:i/>
          <w:iCs/>
          <w:sz w:val="24"/>
          <w:szCs w:val="24"/>
          <w:lang w:eastAsia="en-US"/>
        </w:rPr>
        <w:t xml:space="preserve"> </w:t>
      </w:r>
      <w:r w:rsidR="00EB4FDC" w:rsidRPr="00CF33EB">
        <w:rPr>
          <w:rFonts w:ascii="Georgia" w:eastAsia="Calibri" w:hAnsi="Georgia" w:cs="Calibri"/>
          <w:b/>
          <w:i/>
          <w:iCs/>
          <w:sz w:val="24"/>
          <w:szCs w:val="24"/>
          <w:lang w:eastAsia="en-US"/>
        </w:rPr>
        <w:t>ADDESTRATORE</w:t>
      </w:r>
    </w:p>
    <w:p w14:paraId="33D8A055" w14:textId="188BA078" w:rsidR="00EB4FDC" w:rsidRDefault="00EB4FDC" w:rsidP="00C20594">
      <w:pPr>
        <w:widowControl w:val="0"/>
        <w:suppressAutoHyphens/>
        <w:autoSpaceDE w:val="0"/>
        <w:spacing w:line="276" w:lineRule="auto"/>
        <w:rPr>
          <w:rFonts w:ascii="Georgia" w:eastAsiaTheme="minorEastAsia" w:hAnsi="Georgia" w:cstheme="minorHAnsi"/>
          <w:sz w:val="24"/>
          <w:szCs w:val="24"/>
        </w:rPr>
      </w:pPr>
    </w:p>
    <w:p w14:paraId="04B85D1E" w14:textId="77777777" w:rsidR="00EB4FDC" w:rsidRPr="005D5AE6" w:rsidRDefault="00EB4FDC" w:rsidP="00EB4FDC">
      <w:pPr>
        <w:pStyle w:val="Default"/>
        <w:jc w:val="both"/>
        <w:rPr>
          <w:rFonts w:ascii="Georgia" w:hAnsi="Georgia"/>
        </w:rPr>
      </w:pPr>
      <w:bookmarkStart w:id="0" w:name="_Hlk223441293"/>
      <w:r w:rsidRPr="005D5AE6">
        <w:rPr>
          <w:rFonts w:ascii="Georgia" w:hAnsi="Georgia"/>
          <w:b/>
          <w:spacing w:val="-2"/>
        </w:rPr>
        <w:t>Codice</w:t>
      </w:r>
      <w:r w:rsidRPr="005D5AE6">
        <w:rPr>
          <w:rFonts w:ascii="Georgia" w:hAnsi="Georgia"/>
          <w:b/>
          <w:spacing w:val="12"/>
        </w:rPr>
        <w:t xml:space="preserve"> </w:t>
      </w:r>
      <w:r w:rsidRPr="005D5AE6">
        <w:rPr>
          <w:rFonts w:ascii="Georgia" w:hAnsi="Georgia"/>
          <w:b/>
          <w:spacing w:val="-2"/>
        </w:rPr>
        <w:t>progetto</w:t>
      </w:r>
      <w:r w:rsidRPr="005D5AE6">
        <w:rPr>
          <w:rFonts w:ascii="Georgia" w:hAnsi="Georgia"/>
          <w:spacing w:val="-2"/>
        </w:rPr>
        <w:t>:</w:t>
      </w:r>
      <w:r w:rsidRPr="005D5AE6">
        <w:rPr>
          <w:rFonts w:ascii="Georgia" w:hAnsi="Georgia"/>
          <w:spacing w:val="14"/>
        </w:rPr>
        <w:t xml:space="preserve"> </w:t>
      </w:r>
      <w:r w:rsidRPr="005D5AE6">
        <w:rPr>
          <w:rFonts w:ascii="Georgia" w:hAnsi="Georgia"/>
          <w:i/>
          <w:iCs/>
        </w:rPr>
        <w:t>10.8.</w:t>
      </w:r>
      <w:proofErr w:type="gramStart"/>
      <w:r w:rsidRPr="005D5AE6">
        <w:rPr>
          <w:rFonts w:ascii="Georgia" w:hAnsi="Georgia"/>
          <w:i/>
          <w:iCs/>
        </w:rPr>
        <w:t>1.B</w:t>
      </w:r>
      <w:proofErr w:type="gramEnd"/>
      <w:r w:rsidRPr="005D5AE6">
        <w:rPr>
          <w:rFonts w:ascii="Georgia" w:hAnsi="Georgia"/>
          <w:i/>
          <w:iCs/>
        </w:rPr>
        <w:t xml:space="preserve">2-FDRPOC-TO-2025-16 </w:t>
      </w:r>
    </w:p>
    <w:p w14:paraId="2FD900EC" w14:textId="77777777" w:rsidR="00EB4FDC" w:rsidRPr="005D5AE6" w:rsidRDefault="00EB4FDC" w:rsidP="00EB4FDC">
      <w:pPr>
        <w:pStyle w:val="Default"/>
        <w:jc w:val="both"/>
        <w:rPr>
          <w:rFonts w:ascii="Georgia" w:hAnsi="Georgia"/>
          <w:i/>
          <w:iCs/>
        </w:rPr>
      </w:pPr>
      <w:proofErr w:type="spellStart"/>
      <w:r w:rsidRPr="005D5AE6">
        <w:rPr>
          <w:rFonts w:ascii="Georgia" w:hAnsi="Georgia"/>
          <w:b/>
        </w:rPr>
        <w:t>Codiec</w:t>
      </w:r>
      <w:proofErr w:type="spellEnd"/>
      <w:r w:rsidRPr="005D5AE6">
        <w:rPr>
          <w:rFonts w:ascii="Georgia" w:hAnsi="Georgia"/>
          <w:b/>
          <w:spacing w:val="-5"/>
        </w:rPr>
        <w:t xml:space="preserve"> </w:t>
      </w:r>
      <w:r w:rsidRPr="005D5AE6">
        <w:rPr>
          <w:rFonts w:ascii="Georgia" w:hAnsi="Georgia"/>
          <w:b/>
        </w:rPr>
        <w:t>CUP</w:t>
      </w:r>
      <w:r w:rsidRPr="005D5AE6">
        <w:rPr>
          <w:rFonts w:ascii="Georgia" w:hAnsi="Georgia"/>
        </w:rPr>
        <w:t>:</w:t>
      </w:r>
      <w:r w:rsidRPr="005D5AE6">
        <w:rPr>
          <w:rFonts w:ascii="Georgia" w:hAnsi="Georgia"/>
          <w:spacing w:val="-2"/>
        </w:rPr>
        <w:t xml:space="preserve"> </w:t>
      </w:r>
      <w:r w:rsidRPr="005D5AE6">
        <w:rPr>
          <w:rFonts w:ascii="Georgia" w:hAnsi="Georgia"/>
          <w:i/>
          <w:iCs/>
        </w:rPr>
        <w:t xml:space="preserve">J54D25006890001 </w:t>
      </w:r>
    </w:p>
    <w:p w14:paraId="330519FA" w14:textId="77777777" w:rsidR="00EB4FDC" w:rsidRPr="005D5AE6" w:rsidRDefault="00EB4FDC" w:rsidP="00EB4FDC">
      <w:pPr>
        <w:pStyle w:val="Default"/>
        <w:jc w:val="both"/>
        <w:rPr>
          <w:rFonts w:ascii="Georgia" w:hAnsi="Georgia"/>
        </w:rPr>
      </w:pPr>
      <w:r w:rsidRPr="005D5AE6">
        <w:rPr>
          <w:rFonts w:ascii="Georgia" w:hAnsi="Georgia"/>
          <w:b/>
        </w:rPr>
        <w:t>Titolo</w:t>
      </w:r>
      <w:r w:rsidRPr="005D5AE6">
        <w:rPr>
          <w:rFonts w:ascii="Georgia" w:hAnsi="Georgia"/>
          <w:b/>
          <w:spacing w:val="-9"/>
        </w:rPr>
        <w:t xml:space="preserve"> </w:t>
      </w:r>
      <w:r w:rsidRPr="005D5AE6">
        <w:rPr>
          <w:rFonts w:ascii="Georgia" w:hAnsi="Georgia"/>
          <w:b/>
        </w:rPr>
        <w:t>progetto</w:t>
      </w:r>
      <w:r w:rsidRPr="005D5AE6">
        <w:rPr>
          <w:rFonts w:ascii="Georgia" w:hAnsi="Georgia"/>
        </w:rPr>
        <w:t>:</w:t>
      </w:r>
      <w:r w:rsidRPr="005D5AE6">
        <w:rPr>
          <w:rFonts w:ascii="Georgia" w:hAnsi="Georgia"/>
          <w:spacing w:val="-5"/>
        </w:rPr>
        <w:t xml:space="preserve"> </w:t>
      </w:r>
      <w:r w:rsidRPr="005D5AE6">
        <w:rPr>
          <w:rFonts w:ascii="Georgia" w:eastAsia="DejaVuSans-Bold" w:hAnsi="Georgia" w:cs="DejaVuSans-Bold"/>
          <w:bCs/>
        </w:rPr>
        <w:t>Laboratori professionalizzanti</w:t>
      </w:r>
    </w:p>
    <w:bookmarkEnd w:id="0"/>
    <w:p w14:paraId="3F97C8ED" w14:textId="77777777" w:rsidR="00EB4FDC" w:rsidRPr="00CF33EB" w:rsidRDefault="00EB4FDC" w:rsidP="00C20594">
      <w:pPr>
        <w:widowControl w:val="0"/>
        <w:suppressAutoHyphens/>
        <w:autoSpaceDE w:val="0"/>
        <w:spacing w:line="276" w:lineRule="auto"/>
        <w:rPr>
          <w:rFonts w:ascii="Georgia" w:eastAsiaTheme="minorEastAsia" w:hAnsi="Georgia" w:cstheme="minorHAnsi"/>
          <w:sz w:val="24"/>
          <w:szCs w:val="24"/>
        </w:rPr>
      </w:pPr>
    </w:p>
    <w:p w14:paraId="1F236674" w14:textId="77777777" w:rsidR="00C20594" w:rsidRPr="00CF33EB" w:rsidRDefault="00C20594" w:rsidP="00C20594">
      <w:pPr>
        <w:autoSpaceDE w:val="0"/>
        <w:spacing w:line="276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</w:r>
      <w:r w:rsidRPr="00CF33EB">
        <w:rPr>
          <w:rFonts w:ascii="Georgia" w:eastAsiaTheme="minorEastAsia" w:hAnsi="Georgia" w:cstheme="minorHAnsi"/>
          <w:sz w:val="24"/>
          <w:szCs w:val="24"/>
        </w:rPr>
        <w:tab/>
        <w:t xml:space="preserve">      </w:t>
      </w:r>
    </w:p>
    <w:p w14:paraId="2C1E39B9" w14:textId="77777777" w:rsidR="00C20594" w:rsidRPr="00CF33EB" w:rsidRDefault="00C20594" w:rsidP="00C20594">
      <w:pPr>
        <w:autoSpaceDE w:val="0"/>
        <w:spacing w:line="276" w:lineRule="auto"/>
        <w:ind w:left="5664" w:firstLine="708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Al Dirigente Scolastico</w:t>
      </w:r>
    </w:p>
    <w:p w14:paraId="1E992FEC" w14:textId="77777777" w:rsidR="00C20594" w:rsidRPr="00CF33EB" w:rsidRDefault="00C20594" w:rsidP="00C20594">
      <w:pPr>
        <w:autoSpaceDE w:val="0"/>
        <w:spacing w:line="276" w:lineRule="auto"/>
        <w:rPr>
          <w:rFonts w:ascii="Georgia" w:eastAsiaTheme="minorEastAsia" w:hAnsi="Georgia" w:cstheme="minorHAnsi"/>
          <w:sz w:val="24"/>
          <w:szCs w:val="24"/>
        </w:rPr>
      </w:pPr>
    </w:p>
    <w:p w14:paraId="75D02FAC" w14:textId="5C3815E0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Il/la</w:t>
      </w:r>
      <w:r w:rsidR="00905F82">
        <w:rPr>
          <w:rFonts w:ascii="Georgia" w:eastAsiaTheme="minorEastAsia" w:hAnsi="Georgia" w:cstheme="minorHAnsi"/>
          <w:sz w:val="24"/>
          <w:szCs w:val="24"/>
        </w:rPr>
        <w:t xml:space="preserve"> </w:t>
      </w:r>
      <w:r w:rsidRPr="00CF33EB">
        <w:rPr>
          <w:rFonts w:ascii="Georgia" w:eastAsiaTheme="minorEastAsia" w:hAnsi="Georgia" w:cstheme="minorHAnsi"/>
          <w:sz w:val="24"/>
          <w:szCs w:val="24"/>
        </w:rPr>
        <w:t>sottoscritto/a______________________________________________________</w:t>
      </w:r>
    </w:p>
    <w:p w14:paraId="4EC1C980" w14:textId="5519659F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 xml:space="preserve">nato/a </w:t>
      </w:r>
      <w:proofErr w:type="spellStart"/>
      <w:r w:rsidRPr="00CF33EB">
        <w:rPr>
          <w:rFonts w:ascii="Georgia" w:eastAsiaTheme="minorEastAsia" w:hAnsi="Georgia" w:cstheme="minorHAnsi"/>
          <w:sz w:val="24"/>
          <w:szCs w:val="24"/>
        </w:rPr>
        <w:t>a</w:t>
      </w:r>
      <w:proofErr w:type="spellEnd"/>
      <w:r w:rsidRPr="00CF33EB">
        <w:rPr>
          <w:rFonts w:ascii="Georgia" w:eastAsiaTheme="minorEastAsia" w:hAnsi="Georgia" w:cstheme="minorHAnsi"/>
          <w:sz w:val="24"/>
          <w:szCs w:val="24"/>
        </w:rPr>
        <w:t xml:space="preserve"> _______________________________________________ il _____</w:t>
      </w:r>
    </w:p>
    <w:p w14:paraId="7B5C229E" w14:textId="77777777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codice fiscale |__|__|__|__|__|__|__|__|__|__|__|__|__|__|__|__|</w:t>
      </w:r>
    </w:p>
    <w:p w14:paraId="18A8EF8D" w14:textId="28B616DE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residente a ___________________________via__________________________________</w:t>
      </w:r>
    </w:p>
    <w:p w14:paraId="23FABA48" w14:textId="77777777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 xml:space="preserve">recapito tel. _____________________________ recapito </w:t>
      </w:r>
      <w:proofErr w:type="spellStart"/>
      <w:r w:rsidRPr="00CF33EB">
        <w:rPr>
          <w:rFonts w:ascii="Georgia" w:eastAsiaTheme="minorEastAsia" w:hAnsi="Georgia" w:cstheme="minorHAnsi"/>
          <w:sz w:val="24"/>
          <w:szCs w:val="24"/>
        </w:rPr>
        <w:t>cell</w:t>
      </w:r>
      <w:proofErr w:type="spellEnd"/>
      <w:r w:rsidRPr="00CF33EB">
        <w:rPr>
          <w:rFonts w:ascii="Georgia" w:eastAsiaTheme="minorEastAsia" w:hAnsi="Georgia" w:cstheme="minorHAnsi"/>
          <w:sz w:val="24"/>
          <w:szCs w:val="24"/>
        </w:rPr>
        <w:t>. _____________________</w:t>
      </w:r>
    </w:p>
    <w:p w14:paraId="64C92FA0" w14:textId="77777777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indirizzo E-Mail _______________________________indirizzo PEC______________________________</w:t>
      </w:r>
    </w:p>
    <w:p w14:paraId="1534F44E" w14:textId="77777777" w:rsidR="00C20594" w:rsidRPr="00CF33EB" w:rsidRDefault="00C20594" w:rsidP="00C20594">
      <w:pPr>
        <w:autoSpaceDE w:val="0"/>
        <w:spacing w:line="480" w:lineRule="auto"/>
        <w:rPr>
          <w:rFonts w:ascii="Georgia" w:eastAsiaTheme="minorEastAsia" w:hAnsi="Georgia" w:cstheme="minorHAnsi"/>
          <w:b/>
          <w:sz w:val="24"/>
          <w:szCs w:val="24"/>
        </w:rPr>
      </w:pPr>
      <w:r w:rsidRPr="00CF33EB">
        <w:rPr>
          <w:rFonts w:ascii="Georgia" w:eastAsiaTheme="minorEastAsia" w:hAnsi="Georgia" w:cstheme="minorHAnsi"/>
          <w:sz w:val="24"/>
          <w:szCs w:val="24"/>
        </w:rPr>
        <w:t>in servizio presso ______________________________ con la qualifica di __________________</w:t>
      </w:r>
    </w:p>
    <w:p w14:paraId="2B8D0C62" w14:textId="77777777" w:rsidR="00C20594" w:rsidRPr="00CF33EB" w:rsidRDefault="00C20594" w:rsidP="00C20594">
      <w:pPr>
        <w:autoSpaceDE w:val="0"/>
        <w:spacing w:line="480" w:lineRule="auto"/>
        <w:jc w:val="center"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b/>
          <w:sz w:val="24"/>
          <w:szCs w:val="24"/>
        </w:rPr>
        <w:t>CHIEDE</w:t>
      </w:r>
    </w:p>
    <w:p w14:paraId="4DE8873F" w14:textId="65C26728" w:rsidR="00C20594" w:rsidRDefault="00C20594" w:rsidP="000012FF">
      <w:pPr>
        <w:autoSpaceDE w:val="0"/>
        <w:spacing w:line="480" w:lineRule="auto"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partecipare alla selezione per l’attribuzione dell’incarico di</w:t>
      </w:r>
      <w:r w:rsidR="0067471F" w:rsidRPr="00CF33EB">
        <w:rPr>
          <w:rFonts w:ascii="Georgia" w:eastAsiaTheme="minorEastAsia" w:hAnsi="Georgia" w:cs="Arial"/>
          <w:sz w:val="24"/>
          <w:szCs w:val="24"/>
        </w:rPr>
        <w:t xml:space="preserve"> </w:t>
      </w:r>
      <w:r w:rsidR="00FD36EC" w:rsidRPr="00CF33EB">
        <w:rPr>
          <w:rFonts w:ascii="Georgia" w:eastAsiaTheme="minorEastAsia" w:hAnsi="Georgia" w:cs="Arial"/>
          <w:sz w:val="24"/>
          <w:szCs w:val="24"/>
        </w:rPr>
        <w:t>ADDESTRATORE</w:t>
      </w:r>
      <w:r w:rsidRPr="00CF33EB">
        <w:rPr>
          <w:rFonts w:ascii="Georgia" w:eastAsiaTheme="minorEastAsia" w:hAnsi="Georgia" w:cs="Arial"/>
          <w:sz w:val="24"/>
          <w:szCs w:val="24"/>
        </w:rPr>
        <w:t xml:space="preserve"> </w:t>
      </w:r>
      <w:r w:rsidR="006E5F87" w:rsidRPr="00CF33EB">
        <w:rPr>
          <w:rFonts w:ascii="Georgia" w:eastAsiaTheme="minorEastAsia" w:hAnsi="Georgia" w:cs="Arial"/>
          <w:sz w:val="24"/>
          <w:szCs w:val="24"/>
        </w:rPr>
        <w:t>nel ruolo:</w:t>
      </w:r>
    </w:p>
    <w:p w14:paraId="6DFC537A" w14:textId="77777777" w:rsidR="00EB4FDC" w:rsidRPr="00CF33EB" w:rsidRDefault="00EB4FDC" w:rsidP="000012FF">
      <w:pPr>
        <w:autoSpaceDE w:val="0"/>
        <w:spacing w:line="480" w:lineRule="auto"/>
        <w:rPr>
          <w:rFonts w:ascii="Georgia" w:eastAsiaTheme="minorEastAsia" w:hAnsi="Georgia" w:cs="Arial"/>
          <w:sz w:val="24"/>
          <w:szCs w:val="24"/>
        </w:rPr>
      </w:pPr>
      <w:bookmarkStart w:id="1" w:name="_GoBack"/>
      <w:bookmarkEnd w:id="1"/>
    </w:p>
    <w:tbl>
      <w:tblPr>
        <w:tblStyle w:val="Grigliatabella1"/>
        <w:tblW w:w="7933" w:type="dxa"/>
        <w:tblLayout w:type="fixed"/>
        <w:tblLook w:val="04A0" w:firstRow="1" w:lastRow="0" w:firstColumn="1" w:lastColumn="0" w:noHBand="0" w:noVBand="1"/>
      </w:tblPr>
      <w:tblGrid>
        <w:gridCol w:w="3539"/>
        <w:gridCol w:w="2268"/>
        <w:gridCol w:w="2126"/>
      </w:tblGrid>
      <w:tr w:rsidR="00EC3D1E" w:rsidRPr="00CF33EB" w14:paraId="403E55CC" w14:textId="0CCC00D0" w:rsidTr="00EC3D1E">
        <w:trPr>
          <w:trHeight w:val="284"/>
        </w:trPr>
        <w:tc>
          <w:tcPr>
            <w:tcW w:w="3539" w:type="dxa"/>
            <w:hideMark/>
          </w:tcPr>
          <w:p w14:paraId="7D2C5BDC" w14:textId="77777777" w:rsidR="00EC3D1E" w:rsidRPr="00CF33EB" w:rsidRDefault="00EC3D1E" w:rsidP="00865236">
            <w:pPr>
              <w:autoSpaceDE w:val="0"/>
              <w:autoSpaceDN w:val="0"/>
              <w:adjustRightInd w:val="0"/>
              <w:spacing w:after="200" w:line="276" w:lineRule="auto"/>
              <w:rPr>
                <w:rFonts w:ascii="Georgia" w:eastAsia="Calibri" w:hAnsi="Georgia" w:cstheme="minorBidi"/>
                <w:b/>
                <w:bCs/>
                <w:sz w:val="24"/>
                <w:szCs w:val="24"/>
                <w:lang w:eastAsia="en-US"/>
              </w:rPr>
            </w:pPr>
            <w:r w:rsidRPr="00CF33EB">
              <w:rPr>
                <w:rFonts w:ascii="Georgia" w:eastAsia="Calibri" w:hAnsi="Georgia" w:cstheme="minorBidi"/>
                <w:b/>
                <w:bCs/>
                <w:sz w:val="24"/>
                <w:szCs w:val="24"/>
                <w:lang w:eastAsia="en-US"/>
              </w:rPr>
              <w:lastRenderedPageBreak/>
              <w:t xml:space="preserve">Ruolo </w:t>
            </w:r>
          </w:p>
        </w:tc>
        <w:tc>
          <w:tcPr>
            <w:tcW w:w="4394" w:type="dxa"/>
            <w:gridSpan w:val="2"/>
          </w:tcPr>
          <w:p w14:paraId="2E7A545C" w14:textId="6A156272" w:rsidR="00EC3D1E" w:rsidRPr="00CF33EB" w:rsidRDefault="00EC3D1E" w:rsidP="00865236">
            <w:pPr>
              <w:autoSpaceDE w:val="0"/>
              <w:autoSpaceDN w:val="0"/>
              <w:adjustRightInd w:val="0"/>
              <w:spacing w:after="200" w:line="276" w:lineRule="auto"/>
              <w:rPr>
                <w:rFonts w:ascii="Georgia" w:eastAsia="Calibri" w:hAnsi="Georgia" w:cstheme="minorBidi"/>
                <w:b/>
                <w:bCs/>
                <w:sz w:val="24"/>
                <w:szCs w:val="24"/>
                <w:lang w:eastAsia="en-US"/>
              </w:rPr>
            </w:pPr>
            <w:r w:rsidRPr="00CF33EB">
              <w:rPr>
                <w:rFonts w:ascii="Georgia" w:eastAsia="Calibri" w:hAnsi="Georgia" w:cstheme="minorBidi"/>
                <w:b/>
                <w:bCs/>
                <w:sz w:val="24"/>
                <w:szCs w:val="24"/>
                <w:lang w:eastAsia="en-US"/>
              </w:rPr>
              <w:t>Ruolo per cui si presenta candidatura (barrare la scelta)</w:t>
            </w:r>
          </w:p>
        </w:tc>
      </w:tr>
      <w:tr w:rsidR="00EC3D1E" w:rsidRPr="00CF33EB" w14:paraId="342DDA10" w14:textId="27FED4E1" w:rsidTr="00EC3D1E">
        <w:trPr>
          <w:trHeight w:hRule="exact" w:val="679"/>
        </w:trPr>
        <w:tc>
          <w:tcPr>
            <w:tcW w:w="3539" w:type="dxa"/>
          </w:tcPr>
          <w:p w14:paraId="326E5AE3" w14:textId="3EBC340F" w:rsidR="00EC3D1E" w:rsidRPr="00CF33EB" w:rsidRDefault="00FD36EC" w:rsidP="00865236">
            <w:pPr>
              <w:autoSpaceDE w:val="0"/>
              <w:autoSpaceDN w:val="0"/>
              <w:adjustRightInd w:val="0"/>
              <w:rPr>
                <w:rFonts w:ascii="Georgia" w:eastAsia="Calibri" w:hAnsi="Georgia" w:cstheme="minorBidi"/>
                <w:b/>
                <w:bCs/>
                <w:sz w:val="24"/>
                <w:szCs w:val="24"/>
                <w:lang w:eastAsia="en-US"/>
              </w:rPr>
            </w:pPr>
            <w:r w:rsidRPr="00CF33EB">
              <w:rPr>
                <w:rFonts w:ascii="Georgia" w:eastAsia="Calibri" w:hAnsi="Georgia" w:cs="Calibri"/>
                <w:b/>
                <w:i/>
                <w:iCs/>
                <w:sz w:val="24"/>
                <w:szCs w:val="24"/>
                <w:lang w:eastAsia="en-US"/>
              </w:rPr>
              <w:t>ADDESTRATORE</w:t>
            </w:r>
          </w:p>
        </w:tc>
        <w:tc>
          <w:tcPr>
            <w:tcW w:w="2268" w:type="dxa"/>
          </w:tcPr>
          <w:p w14:paraId="2988133C" w14:textId="6D09D89D" w:rsidR="00EC3D1E" w:rsidRPr="00CF33EB" w:rsidRDefault="00EC3D1E" w:rsidP="00865236">
            <w:pPr>
              <w:spacing w:after="200" w:line="276" w:lineRule="auto"/>
              <w:rPr>
                <w:rFonts w:ascii="Georgia" w:eastAsiaTheme="minorEastAsia" w:hAnsi="Georgia" w:cstheme="minorBidi"/>
                <w:b/>
                <w:bCs/>
                <w:i/>
                <w:iCs/>
                <w:sz w:val="24"/>
                <w:szCs w:val="24"/>
              </w:rPr>
            </w:pPr>
            <w:r w:rsidRPr="00CF33EB">
              <w:rPr>
                <w:rFonts w:ascii="Georgia" w:eastAsiaTheme="minorEastAsia" w:hAnsi="Georgia" w:cstheme="minorBidi"/>
                <w:b/>
                <w:bCs/>
                <w:i/>
                <w:iCs/>
                <w:sz w:val="24"/>
                <w:szCs w:val="24"/>
              </w:rPr>
              <w:t>INTERNO</w:t>
            </w:r>
          </w:p>
        </w:tc>
        <w:tc>
          <w:tcPr>
            <w:tcW w:w="2126" w:type="dxa"/>
          </w:tcPr>
          <w:p w14:paraId="169E29AA" w14:textId="47B823F0" w:rsidR="00EC3D1E" w:rsidRPr="00CF33EB" w:rsidRDefault="00EC3D1E" w:rsidP="00865236">
            <w:pPr>
              <w:spacing w:after="200" w:line="276" w:lineRule="auto"/>
              <w:rPr>
                <w:rFonts w:ascii="Georgia" w:eastAsiaTheme="minorEastAsia" w:hAnsi="Georgia" w:cstheme="minorBidi"/>
                <w:b/>
                <w:bCs/>
                <w:i/>
                <w:iCs/>
                <w:sz w:val="24"/>
                <w:szCs w:val="24"/>
              </w:rPr>
            </w:pPr>
            <w:r w:rsidRPr="00CF33EB">
              <w:rPr>
                <w:rFonts w:ascii="Georgia" w:eastAsiaTheme="minorEastAsia" w:hAnsi="Georgia" w:cstheme="minorBidi"/>
                <w:b/>
                <w:bCs/>
                <w:i/>
                <w:iCs/>
                <w:sz w:val="24"/>
                <w:szCs w:val="24"/>
              </w:rPr>
              <w:t>ESTERNO</w:t>
            </w:r>
          </w:p>
        </w:tc>
      </w:tr>
    </w:tbl>
    <w:p w14:paraId="7C62D25B" w14:textId="77777777" w:rsidR="006E5F87" w:rsidRPr="00CF33EB" w:rsidRDefault="006E5F87" w:rsidP="000012FF">
      <w:pPr>
        <w:autoSpaceDE w:val="0"/>
        <w:spacing w:line="480" w:lineRule="auto"/>
        <w:rPr>
          <w:rFonts w:ascii="Georgia" w:eastAsiaTheme="minorEastAsia" w:hAnsi="Georgia" w:cs="Arial"/>
          <w:sz w:val="24"/>
          <w:szCs w:val="24"/>
        </w:rPr>
      </w:pPr>
    </w:p>
    <w:p w14:paraId="6C995340" w14:textId="77777777" w:rsidR="00C20594" w:rsidRPr="00CF33EB" w:rsidRDefault="00C20594" w:rsidP="00C20594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  <w:lang w:eastAsia="ar-SA"/>
        </w:rPr>
      </w:pPr>
      <w:r w:rsidRPr="00CF33EB">
        <w:rPr>
          <w:rFonts w:ascii="Georgia" w:eastAsiaTheme="minorEastAsia" w:hAnsi="Georgia" w:cs="Arial"/>
          <w:sz w:val="24"/>
          <w:szCs w:val="24"/>
        </w:rPr>
        <w:t>A tal fine, consapevole della responsabilità penale e della decadenza da eventuali benefici acquisiti</w:t>
      </w:r>
      <w:r w:rsidRPr="00CF33EB">
        <w:rPr>
          <w:rFonts w:ascii="Georgia" w:eastAsiaTheme="minorEastAsia" w:hAnsi="Georgia" w:cs="Arial"/>
          <w:sz w:val="24"/>
          <w:szCs w:val="24"/>
          <w:lang w:eastAsia="ar-SA"/>
        </w:rPr>
        <w:t>. N</w:t>
      </w:r>
      <w:r w:rsidRPr="00CF33EB">
        <w:rPr>
          <w:rFonts w:ascii="Georgia" w:eastAsiaTheme="minorEastAsia" w:hAnsi="Georgia" w:cs="Arial"/>
          <w:sz w:val="24"/>
          <w:szCs w:val="24"/>
        </w:rPr>
        <w:t xml:space="preserve">el caso di dichiarazioni mendaci, </w:t>
      </w:r>
      <w:r w:rsidRPr="00CF33EB">
        <w:rPr>
          <w:rFonts w:ascii="Georgia" w:eastAsiaTheme="minorEastAsia" w:hAnsi="Georgia" w:cs="Arial"/>
          <w:b/>
          <w:sz w:val="24"/>
          <w:szCs w:val="24"/>
        </w:rPr>
        <w:t>dichiara</w:t>
      </w:r>
      <w:r w:rsidRPr="00CF33EB">
        <w:rPr>
          <w:rFonts w:ascii="Georgia" w:eastAsiaTheme="minorEastAsia" w:hAnsi="Georgia" w:cs="Arial"/>
          <w:sz w:val="24"/>
          <w:szCs w:val="24"/>
        </w:rPr>
        <w:t xml:space="preserve"> sotto la propria responsabilità quanto segue:</w:t>
      </w:r>
    </w:p>
    <w:p w14:paraId="511BB682" w14:textId="77777777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aver preso visione delle condizioni previste dal bando</w:t>
      </w:r>
    </w:p>
    <w:p w14:paraId="2F358799" w14:textId="77777777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essere in godimento dei diritti politici</w:t>
      </w:r>
    </w:p>
    <w:p w14:paraId="339FC16A" w14:textId="317F4DCB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non aver subito condanne penali ovvero di avere i seguenti provvedimenti penali</w:t>
      </w:r>
    </w:p>
    <w:p w14:paraId="12CBC844" w14:textId="77777777" w:rsidR="00C20594" w:rsidRPr="00CF33EB" w:rsidRDefault="00C20594" w:rsidP="00C20594">
      <w:pPr>
        <w:autoSpaceDE w:val="0"/>
        <w:spacing w:after="200"/>
        <w:contextualSpacing/>
        <w:mirrorIndents/>
        <w:rPr>
          <w:rFonts w:ascii="Georgia" w:eastAsiaTheme="minorEastAsia" w:hAnsi="Georgia" w:cs="Arial"/>
          <w:sz w:val="24"/>
          <w:szCs w:val="24"/>
        </w:rPr>
      </w:pPr>
    </w:p>
    <w:p w14:paraId="2ECE9A7E" w14:textId="09E84AED" w:rsidR="00C20594" w:rsidRPr="00CF33EB" w:rsidRDefault="00C20594" w:rsidP="00C20594">
      <w:pPr>
        <w:autoSpaceDE w:val="0"/>
        <w:spacing w:after="200"/>
        <w:contextualSpacing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_______________________________________________________________</w:t>
      </w:r>
    </w:p>
    <w:p w14:paraId="5BFFE39D" w14:textId="77777777" w:rsidR="00EB52E0" w:rsidRPr="00CF33EB" w:rsidRDefault="00EB52E0" w:rsidP="00EB52E0">
      <w:pPr>
        <w:suppressAutoHyphens/>
        <w:autoSpaceDE w:val="0"/>
        <w:spacing w:after="200" w:line="276" w:lineRule="auto"/>
        <w:ind w:left="720"/>
        <w:mirrorIndents/>
        <w:rPr>
          <w:rFonts w:ascii="Georgia" w:eastAsiaTheme="minorEastAsia" w:hAnsi="Georgia" w:cs="Arial"/>
          <w:sz w:val="24"/>
          <w:szCs w:val="24"/>
        </w:rPr>
      </w:pPr>
    </w:p>
    <w:p w14:paraId="470999AE" w14:textId="2FF819BB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 xml:space="preserve">di non avere procedimenti penali pendenti, ovvero di avere i seguenti procedimenti penali pendenti: </w:t>
      </w:r>
    </w:p>
    <w:p w14:paraId="5659941B" w14:textId="77777777" w:rsidR="00C20594" w:rsidRPr="00CF33EB" w:rsidRDefault="00C20594" w:rsidP="00C20594">
      <w:pPr>
        <w:autoSpaceDE w:val="0"/>
        <w:spacing w:after="200"/>
        <w:contextualSpacing/>
        <w:mirrorIndents/>
        <w:rPr>
          <w:rFonts w:ascii="Georgia" w:eastAsiaTheme="minorEastAsia" w:hAnsi="Georgia" w:cs="Arial"/>
          <w:sz w:val="24"/>
          <w:szCs w:val="24"/>
        </w:rPr>
      </w:pPr>
    </w:p>
    <w:p w14:paraId="4A0D341C" w14:textId="0A5D5F14" w:rsidR="00EB52E0" w:rsidRPr="00CF33EB" w:rsidRDefault="00C20594" w:rsidP="00905F82">
      <w:pPr>
        <w:autoSpaceDE w:val="0"/>
        <w:spacing w:after="200"/>
        <w:contextualSpacing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_______________________________________________________________</w:t>
      </w:r>
    </w:p>
    <w:p w14:paraId="501BF1BB" w14:textId="6C77C6A9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impegnarsi a documentare puntualmente tutta l’attività svolta</w:t>
      </w:r>
    </w:p>
    <w:p w14:paraId="5B156EB8" w14:textId="77777777" w:rsidR="00C20594" w:rsidRPr="00CF33EB" w:rsidRDefault="00C20594" w:rsidP="00C20594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essere disponibile ad adattarsi al calendario definito dal Gruppo Operativo di Piano</w:t>
      </w:r>
    </w:p>
    <w:p w14:paraId="06D20897" w14:textId="50807122" w:rsidR="0008242F" w:rsidRPr="00CF33EB" w:rsidRDefault="00C20594" w:rsidP="0008242F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di non essere in alcuna delle condizioni di incompatibilità con l’incarico previsti dalla norma vigente</w:t>
      </w:r>
    </w:p>
    <w:p w14:paraId="1F8530BE" w14:textId="2489EC60" w:rsidR="00C20594" w:rsidRPr="00CF33EB" w:rsidRDefault="00C20594" w:rsidP="005E1D0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 xml:space="preserve">di avere la competenza informatica l’uso della piattaforma on line “Gestione progetti </w:t>
      </w:r>
      <w:r w:rsidR="00EB52E0" w:rsidRPr="00CF33EB">
        <w:rPr>
          <w:rFonts w:ascii="Georgia" w:eastAsiaTheme="minorEastAsia" w:hAnsi="Georgia" w:cs="Arial"/>
          <w:sz w:val="24"/>
          <w:szCs w:val="24"/>
        </w:rPr>
        <w:t>PNRR</w:t>
      </w:r>
      <w:r w:rsidRPr="00CF33EB">
        <w:rPr>
          <w:rFonts w:ascii="Georgia" w:eastAsiaTheme="minorEastAsia" w:hAnsi="Georgia" w:cs="Arial"/>
          <w:sz w:val="24"/>
          <w:szCs w:val="24"/>
        </w:rPr>
        <w:t>”</w:t>
      </w:r>
    </w:p>
    <w:p w14:paraId="3B9D2D50" w14:textId="3AE830CF" w:rsidR="00D52F60" w:rsidRPr="00CF33EB" w:rsidRDefault="00C20594" w:rsidP="00C20594">
      <w:pPr>
        <w:autoSpaceDE w:val="0"/>
        <w:spacing w:after="200"/>
        <w:mirrorIndents/>
        <w:rPr>
          <w:rFonts w:ascii="Georgia" w:eastAsiaTheme="minorEastAsia" w:hAnsi="Georgia" w:cstheme="minorBidi"/>
          <w:sz w:val="24"/>
          <w:szCs w:val="24"/>
        </w:rPr>
      </w:pPr>
      <w:r w:rsidRPr="00CF33EB">
        <w:rPr>
          <w:rFonts w:ascii="Georgia" w:eastAsiaTheme="minorEastAsia" w:hAnsi="Georgia" w:cstheme="minorBidi"/>
          <w:sz w:val="24"/>
          <w:szCs w:val="24"/>
        </w:rPr>
        <w:t>Data___________________ firma_____________________________________________</w:t>
      </w:r>
    </w:p>
    <w:p w14:paraId="7B09DBE0" w14:textId="77777777" w:rsidR="00C20594" w:rsidRPr="00CF33EB" w:rsidRDefault="00C20594" w:rsidP="00C20594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 xml:space="preserve">Si allega alla presente </w:t>
      </w:r>
    </w:p>
    <w:p w14:paraId="44450B99" w14:textId="77777777" w:rsidR="00C20594" w:rsidRPr="00CF33EB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Documento di identità in fotocopia</w:t>
      </w:r>
    </w:p>
    <w:p w14:paraId="27DAC3BA" w14:textId="77777777" w:rsidR="00C20594" w:rsidRPr="00CF33EB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Allegato B (griglia di valutazione)</w:t>
      </w:r>
    </w:p>
    <w:p w14:paraId="0E937391" w14:textId="7BD83CA2" w:rsidR="00C20594" w:rsidRPr="00CF33EB" w:rsidRDefault="00C20594" w:rsidP="00C20594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Curriculum Vita</w:t>
      </w:r>
      <w:r w:rsidR="00EB52E0" w:rsidRPr="00CF33EB">
        <w:rPr>
          <w:rFonts w:ascii="Georgia" w:eastAsiaTheme="minorEastAsia" w:hAnsi="Georgia" w:cs="Arial"/>
          <w:sz w:val="24"/>
          <w:szCs w:val="24"/>
        </w:rPr>
        <w:t>e</w:t>
      </w:r>
    </w:p>
    <w:p w14:paraId="482CC4F8" w14:textId="0DC69EC9" w:rsidR="002B13C0" w:rsidRPr="00CF33EB" w:rsidRDefault="00C20594" w:rsidP="0009655F">
      <w:pPr>
        <w:widowControl w:val="0"/>
        <w:tabs>
          <w:tab w:val="left" w:pos="480"/>
        </w:tabs>
        <w:suppressAutoHyphens/>
        <w:autoSpaceDE w:val="0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 xml:space="preserve">N.B.: </w:t>
      </w:r>
      <w:r w:rsidRPr="00CF33EB">
        <w:rPr>
          <w:rFonts w:ascii="Georgia" w:eastAsiaTheme="minorEastAsia" w:hAnsi="Georgia" w:cs="Arial"/>
          <w:b/>
          <w:sz w:val="24"/>
          <w:szCs w:val="24"/>
          <w:u w:val="single"/>
        </w:rPr>
        <w:t>La domanda priva degli allegati e non firmati non verrà presa in considerazione</w:t>
      </w:r>
    </w:p>
    <w:p w14:paraId="29194154" w14:textId="77777777" w:rsidR="0009655F" w:rsidRPr="00CF33EB" w:rsidRDefault="0009655F" w:rsidP="0009655F">
      <w:pPr>
        <w:widowControl w:val="0"/>
        <w:tabs>
          <w:tab w:val="left" w:pos="480"/>
        </w:tabs>
        <w:suppressAutoHyphens/>
        <w:autoSpaceDE w:val="0"/>
        <w:mirrorIndents/>
        <w:rPr>
          <w:rFonts w:ascii="Georgia" w:eastAsiaTheme="minorEastAsia" w:hAnsi="Georgia" w:cs="Arial"/>
          <w:sz w:val="24"/>
          <w:szCs w:val="24"/>
        </w:rPr>
      </w:pPr>
    </w:p>
    <w:p w14:paraId="6B4A6260" w14:textId="788D360E" w:rsidR="00C20594" w:rsidRPr="00CF33EB" w:rsidRDefault="00C20594" w:rsidP="00C20594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 xml:space="preserve">Il/la sottoscritto/a, ai sensi della legge 196/03, autorizza e alle successive modifiche e integrazioni GDPR 679/2016, autorizza l’istituto______________________ al </w:t>
      </w:r>
      <w:r w:rsidRPr="00CF33EB">
        <w:rPr>
          <w:rFonts w:ascii="Georgia" w:eastAsiaTheme="minorEastAsia" w:hAnsi="Georgia" w:cs="Arial"/>
          <w:sz w:val="24"/>
          <w:szCs w:val="24"/>
        </w:rPr>
        <w:lastRenderedPageBreak/>
        <w:t>trattamento dei dati contenuti nella presente autocertificazione esclusivamente nell’ambito e per i fini istituzionali della Pubblica Amministrazione</w:t>
      </w:r>
    </w:p>
    <w:p w14:paraId="5C5FC0BA" w14:textId="77777777" w:rsidR="002B13C0" w:rsidRPr="00CF33EB" w:rsidRDefault="002B13C0" w:rsidP="00C20594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</w:rPr>
      </w:pPr>
    </w:p>
    <w:p w14:paraId="7217749C" w14:textId="535B6EFA" w:rsidR="005E1D00" w:rsidRPr="00CF33EB" w:rsidRDefault="00C20594" w:rsidP="00EB52E0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</w:rPr>
      </w:pPr>
      <w:r w:rsidRPr="00CF33EB">
        <w:rPr>
          <w:rFonts w:ascii="Georgia" w:eastAsiaTheme="minorEastAsia" w:hAnsi="Georgia" w:cs="Arial"/>
          <w:sz w:val="24"/>
          <w:szCs w:val="24"/>
        </w:rPr>
        <w:t>Data___________________ firma____________________________________________</w:t>
      </w:r>
    </w:p>
    <w:p w14:paraId="5BC4432C" w14:textId="1351CA53" w:rsidR="00566D97" w:rsidRPr="00CF33EB" w:rsidRDefault="00566D97" w:rsidP="00EB52E0">
      <w:pPr>
        <w:autoSpaceDE w:val="0"/>
        <w:spacing w:after="200"/>
        <w:mirrorIndents/>
        <w:rPr>
          <w:rFonts w:ascii="Georgia" w:eastAsiaTheme="minorEastAsia" w:hAnsi="Georgia" w:cs="Arial"/>
          <w:sz w:val="24"/>
          <w:szCs w:val="24"/>
        </w:rPr>
      </w:pPr>
    </w:p>
    <w:sectPr w:rsidR="00566D97" w:rsidRPr="00CF33EB" w:rsidSect="001422AF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27A50" w14:textId="77777777" w:rsidR="00484411" w:rsidRDefault="00484411">
      <w:r>
        <w:separator/>
      </w:r>
    </w:p>
  </w:endnote>
  <w:endnote w:type="continuationSeparator" w:id="0">
    <w:p w14:paraId="390255E9" w14:textId="77777777" w:rsidR="00484411" w:rsidRDefault="0048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Sans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A6C94" w14:textId="77777777" w:rsidR="00484411" w:rsidRDefault="00484411">
      <w:r>
        <w:separator/>
      </w:r>
    </w:p>
  </w:footnote>
  <w:footnote w:type="continuationSeparator" w:id="0">
    <w:p w14:paraId="692D4F87" w14:textId="77777777" w:rsidR="00484411" w:rsidRDefault="00484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86C6E"/>
    <w:multiLevelType w:val="hybridMultilevel"/>
    <w:tmpl w:val="0A2A5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C942C57"/>
    <w:multiLevelType w:val="hybridMultilevel"/>
    <w:tmpl w:val="1430B2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97EDB"/>
    <w:multiLevelType w:val="hybridMultilevel"/>
    <w:tmpl w:val="E62E20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5"/>
  </w:num>
  <w:num w:numId="9">
    <w:abstractNumId w:val="12"/>
  </w:num>
  <w:num w:numId="10">
    <w:abstractNumId w:val="34"/>
  </w:num>
  <w:num w:numId="11">
    <w:abstractNumId w:val="21"/>
  </w:num>
  <w:num w:numId="12">
    <w:abstractNumId w:val="7"/>
  </w:num>
  <w:num w:numId="13">
    <w:abstractNumId w:val="8"/>
  </w:num>
  <w:num w:numId="14">
    <w:abstractNumId w:val="5"/>
  </w:num>
  <w:num w:numId="15">
    <w:abstractNumId w:val="16"/>
  </w:num>
  <w:num w:numId="16">
    <w:abstractNumId w:val="33"/>
  </w:num>
  <w:num w:numId="17">
    <w:abstractNumId w:val="9"/>
  </w:num>
  <w:num w:numId="18">
    <w:abstractNumId w:val="24"/>
  </w:num>
  <w:num w:numId="19">
    <w:abstractNumId w:val="3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30"/>
  </w:num>
  <w:num w:numId="25">
    <w:abstractNumId w:val="11"/>
  </w:num>
  <w:num w:numId="26">
    <w:abstractNumId w:val="31"/>
  </w:num>
  <w:num w:numId="27">
    <w:abstractNumId w:val="28"/>
  </w:num>
  <w:num w:numId="28">
    <w:abstractNumId w:val="32"/>
  </w:num>
  <w:num w:numId="29">
    <w:abstractNumId w:val="20"/>
  </w:num>
  <w:num w:numId="30">
    <w:abstractNumId w:val="27"/>
  </w:num>
  <w:num w:numId="31">
    <w:abstractNumId w:val="2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12FF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9655F"/>
    <w:rsid w:val="000A19BA"/>
    <w:rsid w:val="000A2C09"/>
    <w:rsid w:val="000A74CB"/>
    <w:rsid w:val="000B12C5"/>
    <w:rsid w:val="000B480F"/>
    <w:rsid w:val="000B6C44"/>
    <w:rsid w:val="000C0039"/>
    <w:rsid w:val="000C11ED"/>
    <w:rsid w:val="000C2DBB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19C0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8C3"/>
    <w:rsid w:val="001A5909"/>
    <w:rsid w:val="001A6378"/>
    <w:rsid w:val="001B1257"/>
    <w:rsid w:val="001B1415"/>
    <w:rsid w:val="001B484F"/>
    <w:rsid w:val="001B7378"/>
    <w:rsid w:val="001C0302"/>
    <w:rsid w:val="001C6C49"/>
    <w:rsid w:val="001D19C5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D472B"/>
    <w:rsid w:val="002D473A"/>
    <w:rsid w:val="002D4CE9"/>
    <w:rsid w:val="002D786D"/>
    <w:rsid w:val="002E1891"/>
    <w:rsid w:val="002E1DEB"/>
    <w:rsid w:val="002E5DB6"/>
    <w:rsid w:val="002F42FF"/>
    <w:rsid w:val="002F49B3"/>
    <w:rsid w:val="002F66C4"/>
    <w:rsid w:val="00300F45"/>
    <w:rsid w:val="00304B62"/>
    <w:rsid w:val="0030701D"/>
    <w:rsid w:val="00326277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0BB7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0BFC"/>
    <w:rsid w:val="003A1779"/>
    <w:rsid w:val="003A433E"/>
    <w:rsid w:val="003A5D3A"/>
    <w:rsid w:val="003B5C3A"/>
    <w:rsid w:val="003B79E2"/>
    <w:rsid w:val="003C0DE3"/>
    <w:rsid w:val="003C5971"/>
    <w:rsid w:val="003C60F6"/>
    <w:rsid w:val="003C7A75"/>
    <w:rsid w:val="003D3743"/>
    <w:rsid w:val="003D4352"/>
    <w:rsid w:val="003E18F4"/>
    <w:rsid w:val="003E2DA4"/>
    <w:rsid w:val="003E2E35"/>
    <w:rsid w:val="003E5C47"/>
    <w:rsid w:val="003F2D21"/>
    <w:rsid w:val="003F5439"/>
    <w:rsid w:val="00407258"/>
    <w:rsid w:val="004076E9"/>
    <w:rsid w:val="00414813"/>
    <w:rsid w:val="00416DC1"/>
    <w:rsid w:val="00417721"/>
    <w:rsid w:val="004208C7"/>
    <w:rsid w:val="0042568D"/>
    <w:rsid w:val="00430C48"/>
    <w:rsid w:val="00433881"/>
    <w:rsid w:val="00433CB5"/>
    <w:rsid w:val="00435CFB"/>
    <w:rsid w:val="00436EDD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762E3"/>
    <w:rsid w:val="00484411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65FE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17E9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42C3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B79CE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3616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5CBB"/>
    <w:rsid w:val="006378DA"/>
    <w:rsid w:val="00637EE7"/>
    <w:rsid w:val="00642119"/>
    <w:rsid w:val="00643F39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07C6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10C"/>
    <w:rsid w:val="006E0673"/>
    <w:rsid w:val="006E33D9"/>
    <w:rsid w:val="006E4E92"/>
    <w:rsid w:val="006E5F87"/>
    <w:rsid w:val="006F05B1"/>
    <w:rsid w:val="007018B7"/>
    <w:rsid w:val="00705188"/>
    <w:rsid w:val="00706853"/>
    <w:rsid w:val="00706DD4"/>
    <w:rsid w:val="00710D1C"/>
    <w:rsid w:val="00717756"/>
    <w:rsid w:val="0072210B"/>
    <w:rsid w:val="0072474A"/>
    <w:rsid w:val="00725408"/>
    <w:rsid w:val="00725C14"/>
    <w:rsid w:val="0072785A"/>
    <w:rsid w:val="00731440"/>
    <w:rsid w:val="00732E14"/>
    <w:rsid w:val="00733D1B"/>
    <w:rsid w:val="007365A6"/>
    <w:rsid w:val="00740439"/>
    <w:rsid w:val="00740888"/>
    <w:rsid w:val="00743857"/>
    <w:rsid w:val="007456E6"/>
    <w:rsid w:val="00747847"/>
    <w:rsid w:val="00750EBA"/>
    <w:rsid w:val="00754156"/>
    <w:rsid w:val="00754BC2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3914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399B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A7673"/>
    <w:rsid w:val="008B1FC8"/>
    <w:rsid w:val="008B37FD"/>
    <w:rsid w:val="008B6767"/>
    <w:rsid w:val="008B67E9"/>
    <w:rsid w:val="008C0440"/>
    <w:rsid w:val="008C1400"/>
    <w:rsid w:val="008D1317"/>
    <w:rsid w:val="008E0DE5"/>
    <w:rsid w:val="008E3296"/>
    <w:rsid w:val="008E7578"/>
    <w:rsid w:val="008F28B1"/>
    <w:rsid w:val="008F3CD8"/>
    <w:rsid w:val="008F7B5F"/>
    <w:rsid w:val="0090455C"/>
    <w:rsid w:val="00905F82"/>
    <w:rsid w:val="00906BD1"/>
    <w:rsid w:val="009105E1"/>
    <w:rsid w:val="0091078D"/>
    <w:rsid w:val="0091793A"/>
    <w:rsid w:val="00923596"/>
    <w:rsid w:val="009246DD"/>
    <w:rsid w:val="0093431C"/>
    <w:rsid w:val="0093565D"/>
    <w:rsid w:val="00940667"/>
    <w:rsid w:val="00941128"/>
    <w:rsid w:val="0094173F"/>
    <w:rsid w:val="0094182D"/>
    <w:rsid w:val="00942D93"/>
    <w:rsid w:val="009454DE"/>
    <w:rsid w:val="00947939"/>
    <w:rsid w:val="00952A8C"/>
    <w:rsid w:val="00955B20"/>
    <w:rsid w:val="00956EC5"/>
    <w:rsid w:val="00957FB0"/>
    <w:rsid w:val="00964DE6"/>
    <w:rsid w:val="00971485"/>
    <w:rsid w:val="0097249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3D13"/>
    <w:rsid w:val="009D42CC"/>
    <w:rsid w:val="009D7632"/>
    <w:rsid w:val="009E384E"/>
    <w:rsid w:val="009F0ED6"/>
    <w:rsid w:val="009F477B"/>
    <w:rsid w:val="00A023CC"/>
    <w:rsid w:val="00A10524"/>
    <w:rsid w:val="00A11AC5"/>
    <w:rsid w:val="00A11DB1"/>
    <w:rsid w:val="00A13318"/>
    <w:rsid w:val="00A15AF4"/>
    <w:rsid w:val="00A1607B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5836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111E"/>
    <w:rsid w:val="00B65801"/>
    <w:rsid w:val="00B671DC"/>
    <w:rsid w:val="00B82B8B"/>
    <w:rsid w:val="00B833F2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031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200F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6422"/>
    <w:rsid w:val="00CC066E"/>
    <w:rsid w:val="00CC0C95"/>
    <w:rsid w:val="00CC10F1"/>
    <w:rsid w:val="00CC34E5"/>
    <w:rsid w:val="00CC69EA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33EB"/>
    <w:rsid w:val="00CF5402"/>
    <w:rsid w:val="00D02160"/>
    <w:rsid w:val="00D0520A"/>
    <w:rsid w:val="00D05358"/>
    <w:rsid w:val="00D1518D"/>
    <w:rsid w:val="00D1714E"/>
    <w:rsid w:val="00D237CA"/>
    <w:rsid w:val="00D23FCF"/>
    <w:rsid w:val="00D24891"/>
    <w:rsid w:val="00D259D5"/>
    <w:rsid w:val="00D25E0F"/>
    <w:rsid w:val="00D26444"/>
    <w:rsid w:val="00D3076B"/>
    <w:rsid w:val="00D3615C"/>
    <w:rsid w:val="00D4191E"/>
    <w:rsid w:val="00D47923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EEE"/>
    <w:rsid w:val="00D81C29"/>
    <w:rsid w:val="00D82D6E"/>
    <w:rsid w:val="00D832A9"/>
    <w:rsid w:val="00D91878"/>
    <w:rsid w:val="00D920A3"/>
    <w:rsid w:val="00D94D0B"/>
    <w:rsid w:val="00D9743E"/>
    <w:rsid w:val="00D977C5"/>
    <w:rsid w:val="00DA1A98"/>
    <w:rsid w:val="00DA7448"/>
    <w:rsid w:val="00DA7978"/>
    <w:rsid w:val="00DA7EDD"/>
    <w:rsid w:val="00DB215F"/>
    <w:rsid w:val="00DB71F1"/>
    <w:rsid w:val="00DC08C8"/>
    <w:rsid w:val="00DC09F0"/>
    <w:rsid w:val="00DD03ED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A6DAB"/>
    <w:rsid w:val="00EB0B8B"/>
    <w:rsid w:val="00EB2A39"/>
    <w:rsid w:val="00EB4FDC"/>
    <w:rsid w:val="00EB52E0"/>
    <w:rsid w:val="00EC0FA4"/>
    <w:rsid w:val="00EC303F"/>
    <w:rsid w:val="00EC3183"/>
    <w:rsid w:val="00EC3D1E"/>
    <w:rsid w:val="00ED03F7"/>
    <w:rsid w:val="00ED1016"/>
    <w:rsid w:val="00ED5317"/>
    <w:rsid w:val="00ED65F7"/>
    <w:rsid w:val="00EE2CF3"/>
    <w:rsid w:val="00EF30AB"/>
    <w:rsid w:val="00EF617D"/>
    <w:rsid w:val="00F04505"/>
    <w:rsid w:val="00F04C4F"/>
    <w:rsid w:val="00F07F9B"/>
    <w:rsid w:val="00F1445C"/>
    <w:rsid w:val="00F164C7"/>
    <w:rsid w:val="00F2100B"/>
    <w:rsid w:val="00F21F17"/>
    <w:rsid w:val="00F25D50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6EC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66D97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7541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32A92-6CFE-44AE-AE4E-3A9AE295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</Words>
  <Characters>2609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Amministrazione1</cp:lastModifiedBy>
  <cp:revision>3</cp:revision>
  <cp:lastPrinted>2020-02-24T13:03:00Z</cp:lastPrinted>
  <dcterms:created xsi:type="dcterms:W3CDTF">2026-06-22T07:21:00Z</dcterms:created>
  <dcterms:modified xsi:type="dcterms:W3CDTF">2026-06-26T09:32:00Z</dcterms:modified>
</cp:coreProperties>
</file>